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61393" w14:textId="79EA3032" w:rsidR="00205FF9" w:rsidRPr="005952FF" w:rsidRDefault="00AB7181" w:rsidP="005952FF">
      <w:pPr>
        <w:spacing w:before="62"/>
        <w:ind w:left="174"/>
        <w:jc w:val="center"/>
        <w:rPr>
          <w:rFonts w:asciiTheme="minorHAnsi" w:hAnsiTheme="minorHAnsi" w:cstheme="minorHAnsi"/>
          <w:sz w:val="36"/>
          <w:szCs w:val="36"/>
        </w:rPr>
      </w:pPr>
      <w:r w:rsidRPr="005952FF">
        <w:rPr>
          <w:rFonts w:asciiTheme="minorHAnsi" w:hAnsiTheme="minorHAnsi" w:cstheme="minorHAnsi"/>
          <w:b/>
          <w:sz w:val="36"/>
          <w:szCs w:val="36"/>
        </w:rPr>
        <w:t>Sample of Resume</w:t>
      </w:r>
    </w:p>
    <w:p w14:paraId="6DB9D5BA" w14:textId="77777777" w:rsidR="00205FF9" w:rsidRPr="005952FF" w:rsidRDefault="00205FF9">
      <w:pPr>
        <w:spacing w:before="4" w:line="180" w:lineRule="exact"/>
        <w:rPr>
          <w:rFonts w:asciiTheme="minorHAnsi" w:hAnsiTheme="minorHAnsi" w:cstheme="minorHAnsi"/>
          <w:sz w:val="19"/>
          <w:szCs w:val="19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"/>
        <w:gridCol w:w="9120"/>
        <w:gridCol w:w="120"/>
      </w:tblGrid>
      <w:tr w:rsidR="005952FF" w:rsidRPr="005952FF" w14:paraId="6406B90C" w14:textId="77777777">
        <w:trPr>
          <w:trHeight w:hRule="exact" w:val="120"/>
        </w:trPr>
        <w:tc>
          <w:tcPr>
            <w:tcW w:w="924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D492CEC" w14:textId="77777777" w:rsidR="00205FF9" w:rsidRPr="005952FF" w:rsidRDefault="00205FF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4B4D0006" w14:textId="77777777" w:rsidR="00205FF9" w:rsidRPr="005952FF" w:rsidRDefault="00205FF9">
            <w:pPr>
              <w:rPr>
                <w:rFonts w:asciiTheme="minorHAnsi" w:hAnsiTheme="minorHAnsi" w:cstheme="minorHAnsi"/>
              </w:rPr>
            </w:pPr>
          </w:p>
        </w:tc>
      </w:tr>
      <w:tr w:rsidR="005952FF" w:rsidRPr="005952FF" w14:paraId="243C52A7" w14:textId="77777777" w:rsidTr="005952FF">
        <w:trPr>
          <w:trHeight w:hRule="exact" w:val="13500"/>
        </w:trPr>
        <w:tc>
          <w:tcPr>
            <w:tcW w:w="12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0F5FD83" w14:textId="77777777" w:rsidR="00205FF9" w:rsidRPr="005952FF" w:rsidRDefault="00205FF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0B89F8" w14:textId="77777777" w:rsidR="00205FF9" w:rsidRPr="005952FF" w:rsidRDefault="00205FF9">
            <w:pPr>
              <w:spacing w:line="160" w:lineRule="exact"/>
              <w:rPr>
                <w:rFonts w:asciiTheme="minorHAnsi" w:hAnsiTheme="minorHAnsi" w:cstheme="minorHAnsi"/>
                <w:sz w:val="17"/>
                <w:szCs w:val="17"/>
              </w:rPr>
            </w:pPr>
          </w:p>
          <w:p w14:paraId="278631BF" w14:textId="77777777" w:rsidR="005952FF" w:rsidRPr="005952FF" w:rsidRDefault="005952FF">
            <w:pPr>
              <w:spacing w:before="28" w:line="277" w:lineRule="auto"/>
              <w:ind w:left="1578" w:right="4091"/>
              <w:rPr>
                <w:rFonts w:ascii="Calibri" w:hAnsi="Calibri" w:cs="Calibri"/>
              </w:rPr>
            </w:pPr>
            <w:r w:rsidRPr="005952FF">
              <w:rPr>
                <w:rFonts w:ascii="Calibri" w:hAnsi="Calibri" w:cs="Calibri"/>
              </w:rPr>
              <w:t>Caius Preston</w:t>
            </w:r>
          </w:p>
          <w:p w14:paraId="13CAD877" w14:textId="595A6251" w:rsidR="00205FF9" w:rsidRPr="005952FF" w:rsidRDefault="00AB7181">
            <w:pPr>
              <w:spacing w:before="28" w:line="277" w:lineRule="auto"/>
              <w:ind w:left="1578" w:right="4091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Wes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20fl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.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CENTER1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2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6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 xml:space="preserve"> Eulji-r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5-gil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,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Jung-gu, Seoul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Kore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 xml:space="preserve">100-210 </w:t>
            </w:r>
            <w:hyperlink r:id="rId5" w:history="1">
              <w:r w:rsidR="005952FF" w:rsidRPr="00442D0B">
                <w:rPr>
                  <w:rStyle w:val="Hyperlink"/>
                  <w:rFonts w:asciiTheme="minorHAnsi" w:eastAsia="Arial" w:hAnsiTheme="minorHAnsi" w:cstheme="minorHAnsi"/>
                  <w:sz w:val="16"/>
                  <w:szCs w:val="16"/>
                </w:rPr>
                <w:t>caiuspreston@gmail.com</w:t>
              </w:r>
            </w:hyperlink>
          </w:p>
          <w:p w14:paraId="67DF1755" w14:textId="77777777" w:rsidR="00205FF9" w:rsidRPr="005952FF" w:rsidRDefault="00AB7181">
            <w:pPr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8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2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2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212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8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355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5,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8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2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 xml:space="preserve"> 1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1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212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8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3555</w:t>
            </w:r>
          </w:p>
          <w:p w14:paraId="748F0A5E" w14:textId="77777777" w:rsidR="00205FF9" w:rsidRPr="005952FF" w:rsidRDefault="00205FF9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2E8DA6F8" w14:textId="77777777" w:rsidR="00205FF9" w:rsidRPr="005952FF" w:rsidRDefault="00205FF9">
            <w:pPr>
              <w:spacing w:before="13" w:line="240" w:lineRule="exac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B4B4473" w14:textId="77777777" w:rsidR="00205FF9" w:rsidRPr="005952FF" w:rsidRDefault="00AB7181">
            <w:pPr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Edu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at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on</w:t>
            </w:r>
          </w:p>
          <w:p w14:paraId="618DA6C6" w14:textId="77777777" w:rsidR="00205FF9" w:rsidRPr="005952FF" w:rsidRDefault="00AB7181">
            <w:pPr>
              <w:spacing w:before="66"/>
              <w:ind w:left="306" w:right="4857"/>
              <w:jc w:val="center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pacing w:val="1"/>
                <w:position w:val="1"/>
                <w:sz w:val="16"/>
                <w:szCs w:val="16"/>
              </w:rPr>
              <w:t>2009</w:t>
            </w:r>
            <w:r w:rsidRPr="005952FF">
              <w:rPr>
                <w:rFonts w:asciiTheme="minorHAnsi" w:eastAsia="Arial" w:hAnsiTheme="minorHAnsi" w:cstheme="minorHAnsi"/>
                <w:spacing w:val="1"/>
                <w:position w:val="1"/>
                <w:sz w:val="16"/>
                <w:szCs w:val="16"/>
              </w:rPr>
              <w:t>-Presen</w:t>
            </w:r>
            <w:r w:rsidRPr="005952FF">
              <w:rPr>
                <w:rFonts w:asciiTheme="minorHAnsi" w:eastAsia="Arial" w:hAnsiTheme="minorHAnsi" w:cstheme="minorHAnsi"/>
                <w:position w:val="1"/>
                <w:sz w:val="16"/>
                <w:szCs w:val="16"/>
              </w:rPr>
              <w:t xml:space="preserve">t    </w:t>
            </w:r>
            <w:r w:rsidRPr="005952FF">
              <w:rPr>
                <w:rFonts w:asciiTheme="minorHAnsi" w:eastAsia="Arial" w:hAnsiTheme="minorHAnsi" w:cstheme="minorHAnsi"/>
                <w:spacing w:val="36"/>
                <w:position w:val="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McKi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ns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b/>
                <w:spacing w:val="-8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ve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rs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b/>
                <w:spacing w:val="-2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b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eo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l,</w:t>
            </w:r>
            <w:r w:rsidRPr="005952FF">
              <w:rPr>
                <w:rFonts w:asciiTheme="minorHAnsi" w:eastAsia="Arial" w:hAnsiTheme="minorHAnsi" w:cstheme="minorHAnsi"/>
                <w:b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w w:val="99"/>
                <w:sz w:val="16"/>
                <w:szCs w:val="16"/>
              </w:rPr>
              <w:t>K</w:t>
            </w:r>
            <w:r w:rsidRPr="005952FF">
              <w:rPr>
                <w:rFonts w:asciiTheme="minorHAnsi" w:eastAsia="Arial" w:hAnsiTheme="minorHAnsi" w:cstheme="minorHAnsi"/>
                <w:b/>
                <w:w w:val="99"/>
                <w:sz w:val="16"/>
                <w:szCs w:val="16"/>
              </w:rPr>
              <w:t>or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w w:val="99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b/>
                <w:w w:val="99"/>
                <w:sz w:val="16"/>
                <w:szCs w:val="16"/>
              </w:rPr>
              <w:t>a</w:t>
            </w:r>
          </w:p>
          <w:p w14:paraId="1243E036" w14:textId="77777777" w:rsidR="00205FF9" w:rsidRPr="005952FF" w:rsidRDefault="00AB7181">
            <w:pPr>
              <w:spacing w:before="28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Major: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xx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x,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Minor: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xx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xx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x</w:t>
            </w:r>
          </w:p>
          <w:p w14:paraId="50FD28C5" w14:textId="77777777" w:rsidR="00205FF9" w:rsidRPr="005952FF" w:rsidRDefault="00AB7181">
            <w:pPr>
              <w:spacing w:line="220" w:lineRule="exact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Candidat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B.S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.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degree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Februar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2015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;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GP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.X/4.X</w:t>
            </w:r>
          </w:p>
          <w:p w14:paraId="1B11ED67" w14:textId="77777777" w:rsidR="00205FF9" w:rsidRPr="005952FF" w:rsidRDefault="00AB7181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2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ion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:</w:t>
            </w:r>
            <w:r w:rsidRPr="005952FF">
              <w:rPr>
                <w:rFonts w:asciiTheme="minorHAnsi" w:eastAsia="Arial" w:hAnsiTheme="minorHAnsi" w:cstheme="minorHAnsi"/>
                <w:spacing w:val="-10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M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ke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g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&amp;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nanc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e;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-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re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cte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8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cen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ati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:</w:t>
            </w:r>
            <w:r w:rsidRPr="005952FF">
              <w:rPr>
                <w:rFonts w:asciiTheme="minorHAnsi" w:eastAsia="Arial" w:hAnsiTheme="minorHAnsi" w:cstheme="minorHAnsi"/>
                <w:spacing w:val="-10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al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state</w:t>
            </w:r>
          </w:p>
          <w:p w14:paraId="19CD481C" w14:textId="77777777" w:rsidR="00205FF9" w:rsidRPr="005952FF" w:rsidRDefault="00AB7181">
            <w:pPr>
              <w:spacing w:line="200" w:lineRule="exact"/>
              <w:ind w:left="3122" w:right="1200" w:hanging="1544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Re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va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nt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ses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: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gic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anag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t,</w:t>
            </w:r>
            <w:r w:rsidRPr="005952FF">
              <w:rPr>
                <w:rFonts w:asciiTheme="minorHAnsi" w:eastAsia="Arial" w:hAnsiTheme="minorHAnsi" w:cstheme="minorHAnsi"/>
                <w:spacing w:val="-8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su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mer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Beh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vi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or,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rp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Fi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na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 xml:space="preserve">ce,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Mar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ke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g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anag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t,</w:t>
            </w:r>
            <w:r w:rsidRPr="005952FF">
              <w:rPr>
                <w:rFonts w:asciiTheme="minorHAnsi" w:eastAsia="Arial" w:hAnsiTheme="minorHAnsi" w:cstheme="minorHAnsi"/>
                <w:spacing w:val="-8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Int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ion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al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ina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e,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rate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g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Mar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k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ing</w:t>
            </w:r>
          </w:p>
          <w:p w14:paraId="73541CC8" w14:textId="77777777" w:rsidR="00205FF9" w:rsidRPr="005952FF" w:rsidRDefault="00205FF9">
            <w:pPr>
              <w:spacing w:before="1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E110D9" w14:textId="77777777" w:rsidR="00205FF9" w:rsidRPr="005952FF" w:rsidRDefault="00AB7181">
            <w:pPr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Work</w:t>
            </w:r>
            <w:r w:rsidRPr="005952FF">
              <w:rPr>
                <w:rFonts w:asciiTheme="minorHAnsi" w:eastAsia="Arial" w:hAnsiTheme="minorHAnsi" w:cstheme="minorHAnsi"/>
                <w:b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per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ienc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</w:t>
            </w:r>
          </w:p>
          <w:p w14:paraId="6150601F" w14:textId="77777777" w:rsidR="00205FF9" w:rsidRPr="005952FF" w:rsidRDefault="00AB7181">
            <w:pPr>
              <w:spacing w:before="71"/>
              <w:ind w:left="406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Marc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h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2013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-    </w:t>
            </w:r>
            <w:r w:rsidRPr="005952FF">
              <w:rPr>
                <w:rFonts w:asciiTheme="minorHAnsi" w:eastAsia="Arial" w:hAnsiTheme="minorHAnsi" w:cstheme="minorHAnsi"/>
                <w:spacing w:val="39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b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unt</w:t>
            </w:r>
            <w:r w:rsidRPr="005952FF">
              <w:rPr>
                <w:rFonts w:asciiTheme="minorHAnsi" w:eastAsia="Arial" w:hAnsiTheme="minorHAnsi" w:cstheme="minorHAnsi"/>
                <w:b/>
                <w:spacing w:val="3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b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Cl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ub,</w:t>
            </w:r>
            <w:r w:rsidRPr="005952FF">
              <w:rPr>
                <w:rFonts w:asciiTheme="minorHAnsi" w:eastAsia="Arial" w:hAnsiTheme="minorHAnsi" w:cstheme="minorHAnsi"/>
                <w:b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b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Ko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a</w:t>
            </w:r>
          </w:p>
          <w:p w14:paraId="638478E0" w14:textId="77777777" w:rsidR="00205FF9" w:rsidRPr="005952FF" w:rsidRDefault="00AB7181">
            <w:pPr>
              <w:spacing w:before="13"/>
              <w:ind w:left="719" w:right="5003"/>
              <w:jc w:val="center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position w:val="1"/>
                <w:sz w:val="16"/>
                <w:szCs w:val="16"/>
              </w:rPr>
              <w:t>Pre</w:t>
            </w:r>
            <w:r w:rsidRPr="005952FF">
              <w:rPr>
                <w:rFonts w:asciiTheme="minorHAnsi" w:eastAsia="Arial" w:hAnsiTheme="minorHAnsi" w:cstheme="minorHAnsi"/>
                <w:spacing w:val="2"/>
                <w:position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pacing w:val="1"/>
                <w:position w:val="1"/>
                <w:sz w:val="16"/>
                <w:szCs w:val="16"/>
              </w:rPr>
              <w:t>en</w:t>
            </w:r>
            <w:r w:rsidRPr="005952FF">
              <w:rPr>
                <w:rFonts w:asciiTheme="minorHAnsi" w:eastAsia="Arial" w:hAnsiTheme="minorHAnsi" w:cstheme="minorHAnsi"/>
                <w:position w:val="1"/>
                <w:sz w:val="16"/>
                <w:szCs w:val="16"/>
              </w:rPr>
              <w:t xml:space="preserve">t     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2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iv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anag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-9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w w:val="99"/>
                <w:sz w:val="16"/>
                <w:szCs w:val="16"/>
              </w:rPr>
              <w:t>Co</w:t>
            </w:r>
            <w:r w:rsidRPr="005952FF">
              <w:rPr>
                <w:rFonts w:asciiTheme="minorHAnsi" w:eastAsia="Arial" w:hAnsiTheme="minorHAnsi" w:cstheme="minorHAnsi"/>
                <w:w w:val="99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2"/>
                <w:w w:val="99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w w:val="99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pacing w:val="1"/>
                <w:w w:val="99"/>
                <w:sz w:val="16"/>
                <w:szCs w:val="16"/>
              </w:rPr>
              <w:t>ltant</w:t>
            </w:r>
          </w:p>
          <w:p w14:paraId="6C1E0DA0" w14:textId="77777777" w:rsidR="00205FF9" w:rsidRPr="005952FF" w:rsidRDefault="00AB7181">
            <w:pPr>
              <w:spacing w:line="220" w:lineRule="exact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Rest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uc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8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p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orm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nce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2"/>
                <w:sz w:val="16"/>
                <w:szCs w:val="16"/>
              </w:rPr>
              <w:t>v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al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ua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ti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2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pacing w:val="2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em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or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mpl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es</w:t>
            </w:r>
          </w:p>
          <w:p w14:paraId="57FDB4AD" w14:textId="77777777" w:rsidR="00205FF9" w:rsidRPr="005952FF" w:rsidRDefault="00AB7181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v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lope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tra</w:t>
            </w:r>
            <w:r w:rsidRPr="005952FF">
              <w:rPr>
                <w:rFonts w:asciiTheme="minorHAnsi" w:eastAsia="Arial" w:hAnsiTheme="minorHAnsi" w:cstheme="minorHAnsi"/>
                <w:spacing w:val="2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g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pr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g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am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nag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me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nt</w:t>
            </w:r>
            <w:r w:rsidRPr="005952FF">
              <w:rPr>
                <w:rFonts w:asciiTheme="minorHAnsi" w:eastAsia="Arial" w:hAnsiTheme="minorHAnsi" w:cstheme="minorHAnsi"/>
                <w:spacing w:val="-8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 xml:space="preserve"> 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iv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 of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th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v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lua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tem</w:t>
            </w:r>
          </w:p>
          <w:p w14:paraId="3B092CEF" w14:textId="77777777" w:rsidR="00205FF9" w:rsidRPr="005952FF" w:rsidRDefault="00AB7181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Pr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op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cen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iv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em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or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mp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ve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emp</w:t>
            </w:r>
            <w:r w:rsidRPr="005952FF">
              <w:rPr>
                <w:rFonts w:asciiTheme="minorHAnsi" w:eastAsia="Arial" w:hAnsiTheme="minorHAnsi" w:cstheme="minorHAnsi"/>
                <w:spacing w:val="2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pr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od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ivit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pacing w:val="-9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moti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va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ti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on</w:t>
            </w:r>
          </w:p>
          <w:p w14:paraId="6A0DAFBA" w14:textId="77777777" w:rsidR="00205FF9" w:rsidRPr="005952FF" w:rsidRDefault="00AB7181">
            <w:pPr>
              <w:spacing w:before="58"/>
              <w:ind w:left="29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Summe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201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4    </w:t>
            </w:r>
            <w:r w:rsidRPr="005952FF">
              <w:rPr>
                <w:rFonts w:asciiTheme="minorHAnsi" w:eastAsia="Arial" w:hAnsiTheme="minorHAnsi" w:cstheme="minorHAnsi"/>
                <w:spacing w:val="4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b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Fi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nanc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b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nc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b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eo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l,</w:t>
            </w:r>
            <w:r w:rsidRPr="005952FF">
              <w:rPr>
                <w:rFonts w:asciiTheme="minorHAnsi" w:eastAsia="Arial" w:hAnsiTheme="minorHAnsi" w:cstheme="minorHAnsi"/>
                <w:b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Ko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re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a</w:t>
            </w:r>
          </w:p>
          <w:p w14:paraId="2A1B69C8" w14:textId="77777777" w:rsidR="00205FF9" w:rsidRPr="005952FF" w:rsidRDefault="00AB7181">
            <w:pPr>
              <w:spacing w:before="28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n,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id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ump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g</w:t>
            </w:r>
            <w:r w:rsidRPr="005952FF">
              <w:rPr>
                <w:rFonts w:asciiTheme="minorHAnsi" w:eastAsia="Arial" w:hAnsiTheme="minorHAnsi" w:cstheme="minorHAnsi"/>
                <w:spacing w:val="-8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v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on</w:t>
            </w:r>
          </w:p>
          <w:p w14:paraId="78B5F71E" w14:textId="77777777" w:rsidR="00205FF9" w:rsidRPr="005952FF" w:rsidRDefault="00AB7181">
            <w:pPr>
              <w:spacing w:before="9" w:line="200" w:lineRule="exact"/>
              <w:ind w:left="1728" w:right="848" w:hanging="150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ssis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ted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n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zi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ng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ina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al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or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id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ump</w:t>
            </w:r>
            <w:r w:rsidRPr="005952FF">
              <w:rPr>
                <w:rFonts w:asciiTheme="minorHAnsi" w:eastAsia="Arial" w:hAnsiTheme="minorHAnsi" w:cstheme="minorHAnsi"/>
                <w:spacing w:val="2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g</w:t>
            </w:r>
            <w:r w:rsidRPr="005952FF">
              <w:rPr>
                <w:rFonts w:asciiTheme="minorHAnsi" w:eastAsia="Arial" w:hAnsiTheme="minorHAnsi" w:cstheme="minorHAnsi"/>
                <w:spacing w:val="-8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v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lvi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ng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K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me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goo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ds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pa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es</w:t>
            </w:r>
          </w:p>
          <w:p w14:paraId="77D63574" w14:textId="77777777" w:rsidR="00205FF9" w:rsidRPr="005952FF" w:rsidRDefault="00AB7181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8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su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mmar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es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of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v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ig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ts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n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id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m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p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g</w:t>
            </w:r>
            <w:r w:rsidRPr="005952FF">
              <w:rPr>
                <w:rFonts w:asciiTheme="minorHAnsi" w:eastAsia="Arial" w:hAnsiTheme="minorHAnsi" w:cstheme="minorHAnsi"/>
                <w:spacing w:val="-8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cas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es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pu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b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lis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h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b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Japan</w:t>
            </w:r>
          </w:p>
          <w:p w14:paraId="6FCD9135" w14:textId="77777777" w:rsidR="00205FF9" w:rsidRPr="005952FF" w:rsidRDefault="00AB7181">
            <w:pPr>
              <w:spacing w:before="20"/>
              <w:ind w:left="1696" w:right="5077"/>
              <w:jc w:val="center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ion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al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rad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w w:val="99"/>
                <w:sz w:val="16"/>
                <w:szCs w:val="16"/>
              </w:rPr>
              <w:t>Comm</w:t>
            </w:r>
            <w:r w:rsidRPr="005952FF">
              <w:rPr>
                <w:rFonts w:asciiTheme="minorHAnsi" w:eastAsia="Arial" w:hAnsiTheme="minorHAnsi" w:cstheme="minorHAnsi"/>
                <w:spacing w:val="1"/>
                <w:w w:val="99"/>
                <w:sz w:val="16"/>
                <w:szCs w:val="16"/>
              </w:rPr>
              <w:t>is</w:t>
            </w:r>
            <w:r w:rsidRPr="005952FF">
              <w:rPr>
                <w:rFonts w:asciiTheme="minorHAnsi" w:eastAsia="Arial" w:hAnsiTheme="minorHAnsi" w:cstheme="minorHAnsi"/>
                <w:spacing w:val="-1"/>
                <w:w w:val="99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pacing w:val="1"/>
                <w:w w:val="99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w w:val="99"/>
                <w:sz w:val="16"/>
                <w:szCs w:val="16"/>
              </w:rPr>
              <w:t>on</w:t>
            </w:r>
          </w:p>
          <w:p w14:paraId="3C489803" w14:textId="77777777" w:rsidR="00205FF9" w:rsidRPr="005952FF" w:rsidRDefault="00AB7181">
            <w:pPr>
              <w:spacing w:line="220" w:lineRule="exact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sl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b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sin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p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rop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inv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p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j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cts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id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ump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g</w:t>
            </w:r>
            <w:r w:rsidRPr="005952FF">
              <w:rPr>
                <w:rFonts w:asciiTheme="minorHAnsi" w:eastAsia="Arial" w:hAnsiTheme="minorHAnsi" w:cstheme="minorHAnsi"/>
                <w:spacing w:val="-8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stu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es</w:t>
            </w:r>
          </w:p>
          <w:p w14:paraId="47FC8B5F" w14:textId="77777777" w:rsidR="00205FF9" w:rsidRPr="005952FF" w:rsidRDefault="00AB7181">
            <w:pPr>
              <w:spacing w:before="63"/>
              <w:ind w:left="440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Winte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201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3    </w:t>
            </w:r>
            <w:r w:rsidRPr="005952FF">
              <w:rPr>
                <w:rFonts w:asciiTheme="minorHAnsi" w:eastAsia="Arial" w:hAnsiTheme="minorHAnsi" w:cstheme="minorHAnsi"/>
                <w:spacing w:val="4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b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le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ctron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ic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b/>
                <w:spacing w:val="-8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Compa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b/>
                <w:spacing w:val="-2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b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ou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b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Ko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re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a</w:t>
            </w:r>
          </w:p>
          <w:p w14:paraId="3E7BA503" w14:textId="77777777" w:rsidR="00205FF9" w:rsidRPr="005952FF" w:rsidRDefault="00AB7181">
            <w:pPr>
              <w:spacing w:before="23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n,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ew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Mar</w:t>
            </w:r>
            <w:r w:rsidRPr="005952FF">
              <w:rPr>
                <w:rFonts w:asciiTheme="minorHAnsi" w:eastAsia="Arial" w:hAnsiTheme="minorHAnsi" w:cstheme="minorHAnsi"/>
                <w:spacing w:val="2"/>
                <w:sz w:val="16"/>
                <w:szCs w:val="16"/>
              </w:rPr>
              <w:t>k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v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pm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-8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skf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ce</w:t>
            </w:r>
          </w:p>
          <w:p w14:paraId="28763457" w14:textId="77777777" w:rsidR="00205FF9" w:rsidRPr="005952FF" w:rsidRDefault="00AB7181">
            <w:pPr>
              <w:spacing w:line="220" w:lineRule="exact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ssis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ted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v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2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of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ropea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mar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k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et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opp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tu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es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v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lop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-8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m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ke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ate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g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es</w:t>
            </w:r>
          </w:p>
          <w:p w14:paraId="59C2B5AF" w14:textId="77777777" w:rsidR="00205FF9" w:rsidRPr="005952FF" w:rsidRDefault="00AB7181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He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lpe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pr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od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cin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g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w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kl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ont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h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qu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ts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or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th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g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ida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ropea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coun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es</w:t>
            </w:r>
          </w:p>
          <w:p w14:paraId="1DC0F0BD" w14:textId="77777777" w:rsidR="00205FF9" w:rsidRPr="005952FF" w:rsidRDefault="00205FF9">
            <w:pPr>
              <w:spacing w:before="1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E0474C" w14:textId="77777777" w:rsidR="00205FF9" w:rsidRPr="005952FF" w:rsidRDefault="00AB7181">
            <w:pPr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ead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sh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p</w:t>
            </w:r>
            <w:r w:rsidRPr="005952FF">
              <w:rPr>
                <w:rFonts w:asciiTheme="minorHAnsi" w:eastAsia="Arial" w:hAnsiTheme="minorHAnsi" w:cstheme="minorHAnsi"/>
                <w:b/>
                <w:spacing w:val="-9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ole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s</w:t>
            </w:r>
          </w:p>
          <w:p w14:paraId="701BF0C5" w14:textId="77777777" w:rsidR="00205FF9" w:rsidRPr="005952FF" w:rsidRDefault="00AB7181">
            <w:pPr>
              <w:spacing w:before="68"/>
              <w:ind w:left="500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Jun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2009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-    </w:t>
            </w:r>
            <w:r w:rsidRPr="005952FF">
              <w:rPr>
                <w:rFonts w:asciiTheme="minorHAnsi" w:eastAsia="Arial" w:hAnsiTheme="minorHAnsi" w:cstheme="minorHAnsi"/>
                <w:spacing w:val="4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b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H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igh</w:t>
            </w:r>
            <w:r w:rsidRPr="005952FF">
              <w:rPr>
                <w:rFonts w:asciiTheme="minorHAnsi" w:eastAsia="Arial" w:hAnsiTheme="minorHAnsi" w:cstheme="minorHAnsi"/>
                <w:b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ho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ol</w:t>
            </w:r>
            <w:r w:rsidRPr="005952FF">
              <w:rPr>
                <w:rFonts w:asciiTheme="minorHAnsi" w:eastAsia="Arial" w:hAnsiTheme="minorHAnsi" w:cstheme="minorHAnsi"/>
                <w:b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-2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lu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mn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b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eo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l,</w:t>
            </w:r>
            <w:r w:rsidRPr="005952FF">
              <w:rPr>
                <w:rFonts w:asciiTheme="minorHAnsi" w:eastAsia="Arial" w:hAnsiTheme="minorHAnsi" w:cstheme="minorHAnsi"/>
                <w:b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Ko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re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a</w:t>
            </w:r>
          </w:p>
          <w:p w14:paraId="7AF09E50" w14:textId="77777777" w:rsidR="00205FF9" w:rsidRPr="005952FF" w:rsidRDefault="00AB7181">
            <w:pPr>
              <w:spacing w:before="8"/>
              <w:ind w:left="752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position w:val="2"/>
                <w:sz w:val="16"/>
                <w:szCs w:val="16"/>
              </w:rPr>
              <w:t>Pre</w:t>
            </w:r>
            <w:r w:rsidRPr="005952FF">
              <w:rPr>
                <w:rFonts w:asciiTheme="minorHAnsi" w:eastAsia="Arial" w:hAnsiTheme="minorHAnsi" w:cstheme="minorHAnsi"/>
                <w:spacing w:val="2"/>
                <w:position w:val="2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pacing w:val="1"/>
                <w:position w:val="2"/>
                <w:sz w:val="16"/>
                <w:szCs w:val="16"/>
              </w:rPr>
              <w:t>en</w:t>
            </w:r>
            <w:r w:rsidRPr="005952FF">
              <w:rPr>
                <w:rFonts w:asciiTheme="minorHAnsi" w:eastAsia="Arial" w:hAnsiTheme="minorHAnsi" w:cstheme="minorHAnsi"/>
                <w:position w:val="2"/>
                <w:sz w:val="16"/>
                <w:szCs w:val="16"/>
              </w:rPr>
              <w:t xml:space="preserve">t     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Pre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sident</w:t>
            </w:r>
          </w:p>
          <w:p w14:paraId="7BF660DD" w14:textId="77777777" w:rsidR="00205FF9" w:rsidRPr="005952FF" w:rsidRDefault="00AB7181">
            <w:pPr>
              <w:spacing w:line="220" w:lineRule="exact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2"/>
                <w:sz w:val="16"/>
                <w:szCs w:val="16"/>
              </w:rPr>
              <w:t>v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rag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p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art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ici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pat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om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20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%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o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45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%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b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vit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li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zi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g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th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 or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ga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iza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ion</w:t>
            </w:r>
          </w:p>
          <w:p w14:paraId="35EEFD97" w14:textId="77777777" w:rsidR="00205FF9" w:rsidRPr="005952FF" w:rsidRDefault="00AB7181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rga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ize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er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nt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w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h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5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scho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ls</w:t>
            </w:r>
          </w:p>
          <w:p w14:paraId="2C8354B6" w14:textId="77777777" w:rsidR="00205FF9" w:rsidRPr="005952FF" w:rsidRDefault="00AB7181">
            <w:pPr>
              <w:spacing w:before="58"/>
              <w:ind w:left="406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Mar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h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200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8-    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Chur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h</w:t>
            </w:r>
            <w:r w:rsidRPr="005952FF">
              <w:rPr>
                <w:rFonts w:asciiTheme="minorHAnsi" w:eastAsia="Arial" w:hAnsiTheme="minorHAnsi" w:cstheme="minorHAnsi"/>
                <w:b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leg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b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Gro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p,</w:t>
            </w:r>
            <w:r w:rsidRPr="005952FF">
              <w:rPr>
                <w:rFonts w:asciiTheme="minorHAnsi" w:eastAsia="Arial" w:hAnsiTheme="minorHAnsi" w:cstheme="minorHAnsi"/>
                <w:b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b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Kor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a</w:t>
            </w:r>
          </w:p>
          <w:p w14:paraId="45558F33" w14:textId="77777777" w:rsidR="00205FF9" w:rsidRPr="005952FF" w:rsidRDefault="00AB7181">
            <w:pPr>
              <w:spacing w:line="200" w:lineRule="exact"/>
              <w:ind w:left="457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position w:val="2"/>
                <w:sz w:val="16"/>
                <w:szCs w:val="16"/>
              </w:rPr>
              <w:t>Mar</w:t>
            </w:r>
            <w:r w:rsidRPr="005952FF">
              <w:rPr>
                <w:rFonts w:asciiTheme="minorHAnsi" w:eastAsia="Arial" w:hAnsiTheme="minorHAnsi" w:cstheme="minorHAnsi"/>
                <w:spacing w:val="1"/>
                <w:position w:val="2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position w:val="2"/>
                <w:sz w:val="16"/>
                <w:szCs w:val="16"/>
              </w:rPr>
              <w:t>h</w:t>
            </w:r>
            <w:r w:rsidRPr="005952FF">
              <w:rPr>
                <w:rFonts w:asciiTheme="minorHAnsi" w:eastAsia="Arial" w:hAnsiTheme="minorHAnsi" w:cstheme="minorHAnsi"/>
                <w:spacing w:val="-3"/>
                <w:position w:val="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position w:val="2"/>
                <w:sz w:val="16"/>
                <w:szCs w:val="16"/>
              </w:rPr>
              <w:t>201</w:t>
            </w:r>
            <w:r w:rsidRPr="005952FF">
              <w:rPr>
                <w:rFonts w:asciiTheme="minorHAnsi" w:eastAsia="Arial" w:hAnsiTheme="minorHAnsi" w:cstheme="minorHAnsi"/>
                <w:position w:val="2"/>
                <w:sz w:val="16"/>
                <w:szCs w:val="16"/>
              </w:rPr>
              <w:t xml:space="preserve">0     </w:t>
            </w:r>
            <w:r w:rsidRPr="005952FF">
              <w:rPr>
                <w:rFonts w:asciiTheme="minorHAnsi" w:eastAsia="Arial" w:hAnsiTheme="minorHAnsi" w:cstheme="minorHAnsi"/>
                <w:spacing w:val="3"/>
                <w:position w:val="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position w:val="-1"/>
                <w:sz w:val="16"/>
                <w:szCs w:val="16"/>
              </w:rPr>
              <w:t>V</w:t>
            </w:r>
            <w:r w:rsidRPr="005952FF">
              <w:rPr>
                <w:rFonts w:asciiTheme="minorHAnsi" w:eastAsia="Arial" w:hAnsiTheme="minorHAnsi" w:cstheme="minorHAnsi"/>
                <w:spacing w:val="1"/>
                <w:position w:val="-1"/>
                <w:sz w:val="16"/>
                <w:szCs w:val="16"/>
              </w:rPr>
              <w:t>ic</w:t>
            </w:r>
            <w:r w:rsidRPr="005952FF">
              <w:rPr>
                <w:rFonts w:asciiTheme="minorHAnsi" w:eastAsia="Arial" w:hAnsiTheme="minorHAnsi" w:cstheme="minorHAnsi"/>
                <w:position w:val="-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2"/>
                <w:position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position w:val="-1"/>
                <w:sz w:val="16"/>
                <w:szCs w:val="16"/>
              </w:rPr>
              <w:t>Pre</w:t>
            </w:r>
            <w:r w:rsidRPr="005952FF">
              <w:rPr>
                <w:rFonts w:asciiTheme="minorHAnsi" w:eastAsia="Arial" w:hAnsiTheme="minorHAnsi" w:cstheme="minorHAnsi"/>
                <w:spacing w:val="1"/>
                <w:position w:val="-1"/>
                <w:sz w:val="16"/>
                <w:szCs w:val="16"/>
              </w:rPr>
              <w:t>sident</w:t>
            </w:r>
          </w:p>
          <w:p w14:paraId="7E63837F" w14:textId="77777777" w:rsidR="00205FF9" w:rsidRPr="005952FF" w:rsidRDefault="00AB7181">
            <w:pPr>
              <w:spacing w:line="220" w:lineRule="exact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rga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ize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v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lunte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er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visi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to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arm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omm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nities</w:t>
            </w:r>
          </w:p>
          <w:p w14:paraId="4AB89586" w14:textId="77777777" w:rsidR="00205FF9" w:rsidRPr="005952FF" w:rsidRDefault="00AB7181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rga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ize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fun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isi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ng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ivi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es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or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ch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b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p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rp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2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</w:p>
          <w:p w14:paraId="264D0F39" w14:textId="77777777" w:rsidR="00205FF9" w:rsidRPr="005952FF" w:rsidRDefault="00205FF9">
            <w:pPr>
              <w:spacing w:before="12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4DB381" w14:textId="77777777" w:rsidR="00205FF9" w:rsidRPr="005952FF" w:rsidRDefault="00AB7181">
            <w:pPr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Hono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b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b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-5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b/>
                <w:spacing w:val="4"/>
                <w:sz w:val="16"/>
                <w:szCs w:val="16"/>
              </w:rPr>
              <w:t>w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ar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s</w:t>
            </w:r>
          </w:p>
          <w:p w14:paraId="40EC45BD" w14:textId="77777777" w:rsidR="00205FF9" w:rsidRPr="005952FF" w:rsidRDefault="00AB7181">
            <w:pPr>
              <w:spacing w:before="69"/>
              <w:ind w:left="568" w:right="3277"/>
              <w:jc w:val="center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Ma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201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0    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Mu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cu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la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b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b/>
                <w:spacing w:val="-1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op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h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b/>
                <w:spacing w:val="-9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ou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nd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ati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b/>
                <w:spacing w:val="-9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of</w:t>
            </w:r>
            <w:r w:rsidRPr="005952FF">
              <w:rPr>
                <w:rFonts w:asciiTheme="minorHAnsi" w:eastAsia="Arial" w:hAnsiTheme="minorHAnsi" w:cstheme="minorHAnsi"/>
                <w:b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Ko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rea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b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2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ul,</w:t>
            </w:r>
            <w:r w:rsidRPr="005952FF">
              <w:rPr>
                <w:rFonts w:asciiTheme="minorHAnsi" w:eastAsia="Arial" w:hAnsiTheme="minorHAnsi" w:cstheme="minorHAnsi"/>
                <w:b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w w:val="99"/>
                <w:sz w:val="16"/>
                <w:szCs w:val="16"/>
              </w:rPr>
              <w:t>Ko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w w:val="99"/>
                <w:sz w:val="16"/>
                <w:szCs w:val="16"/>
              </w:rPr>
              <w:t>re</w:t>
            </w:r>
            <w:r w:rsidRPr="005952FF">
              <w:rPr>
                <w:rFonts w:asciiTheme="minorHAnsi" w:eastAsia="Arial" w:hAnsiTheme="minorHAnsi" w:cstheme="minorHAnsi"/>
                <w:b/>
                <w:w w:val="99"/>
                <w:sz w:val="16"/>
                <w:szCs w:val="16"/>
              </w:rPr>
              <w:t>a</w:t>
            </w:r>
          </w:p>
          <w:p w14:paraId="433C3076" w14:textId="77777777" w:rsidR="00205FF9" w:rsidRPr="005952FF" w:rsidRDefault="00AB7181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H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or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long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-term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omm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tme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v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lu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er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work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annu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al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fun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ra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isi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ng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s</w:t>
            </w:r>
          </w:p>
          <w:p w14:paraId="771BFFAC" w14:textId="77777777" w:rsidR="00205FF9" w:rsidRPr="005952FF" w:rsidRDefault="00205FF9">
            <w:pPr>
              <w:spacing w:before="1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2C5D67" w14:textId="77777777" w:rsidR="00205FF9" w:rsidRPr="005952FF" w:rsidRDefault="00AB7181">
            <w:pPr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k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s and </w:t>
            </w:r>
            <w:r w:rsidRPr="005952FF">
              <w:rPr>
                <w:rFonts w:asciiTheme="minorHAnsi" w:eastAsia="Arial" w:hAnsiTheme="minorHAnsi" w:cstheme="minorHAnsi"/>
                <w:b/>
                <w:spacing w:val="-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h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er</w:t>
            </w:r>
            <w:r w:rsidRPr="005952FF">
              <w:rPr>
                <w:rFonts w:asciiTheme="minorHAnsi" w:eastAsia="Arial" w:hAnsiTheme="minorHAnsi" w:cstheme="minorHAnsi"/>
                <w:b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Info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rm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at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on</w:t>
            </w:r>
          </w:p>
          <w:p w14:paraId="2907EBE5" w14:textId="77777777" w:rsidR="00205FF9" w:rsidRPr="005952FF" w:rsidRDefault="00AB7181">
            <w:pPr>
              <w:spacing w:before="29"/>
              <w:ind w:left="50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Languag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es    </w:t>
            </w:r>
            <w:r w:rsidRPr="005952FF">
              <w:rPr>
                <w:rFonts w:asciiTheme="minorHAnsi" w:eastAsia="Arial" w:hAnsiTheme="minorHAnsi" w:cstheme="minorHAnsi"/>
                <w:spacing w:val="4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n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g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lis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h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wor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ki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ng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kno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w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ledg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of Ch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inese</w:t>
            </w:r>
          </w:p>
          <w:p w14:paraId="2FF181DD" w14:textId="77777777" w:rsidR="00205FF9" w:rsidRPr="005952FF" w:rsidRDefault="00AB7181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OEFL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: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TOEIC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: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xx</w:t>
            </w:r>
          </w:p>
          <w:p w14:paraId="5F0FD4AC" w14:textId="77777777" w:rsidR="00205FF9" w:rsidRPr="005952FF" w:rsidRDefault="00AB7181">
            <w:pPr>
              <w:spacing w:line="200" w:lineRule="exact"/>
              <w:ind w:left="150" w:right="6085"/>
              <w:jc w:val="center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position w:val="-1"/>
                <w:sz w:val="16"/>
                <w:szCs w:val="16"/>
              </w:rPr>
              <w:t>Com</w:t>
            </w:r>
            <w:r w:rsidRPr="005952FF">
              <w:rPr>
                <w:rFonts w:asciiTheme="minorHAnsi" w:eastAsia="Arial" w:hAnsiTheme="minorHAnsi" w:cstheme="minorHAnsi"/>
                <w:spacing w:val="1"/>
                <w:position w:val="-1"/>
                <w:sz w:val="16"/>
                <w:szCs w:val="16"/>
              </w:rPr>
              <w:t>put</w:t>
            </w:r>
            <w:r w:rsidRPr="005952FF">
              <w:rPr>
                <w:rFonts w:asciiTheme="minorHAnsi" w:eastAsia="Arial" w:hAnsiTheme="minorHAnsi" w:cstheme="minorHAnsi"/>
                <w:position w:val="-1"/>
                <w:sz w:val="16"/>
                <w:szCs w:val="16"/>
              </w:rPr>
              <w:t>er</w:t>
            </w:r>
            <w:r w:rsidRPr="005952FF">
              <w:rPr>
                <w:rFonts w:asciiTheme="minorHAnsi" w:eastAsia="Arial" w:hAnsiTheme="minorHAnsi" w:cstheme="minorHAnsi"/>
                <w:spacing w:val="-6"/>
                <w:position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position w:val="-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pacing w:val="1"/>
                <w:position w:val="-1"/>
                <w:sz w:val="16"/>
                <w:szCs w:val="16"/>
              </w:rPr>
              <w:t>ki</w:t>
            </w:r>
            <w:r w:rsidRPr="005952FF">
              <w:rPr>
                <w:rFonts w:asciiTheme="minorHAnsi" w:eastAsia="Arial" w:hAnsiTheme="minorHAnsi" w:cstheme="minorHAnsi"/>
                <w:spacing w:val="-1"/>
                <w:position w:val="-1"/>
                <w:sz w:val="16"/>
                <w:szCs w:val="16"/>
              </w:rPr>
              <w:t>ll</w:t>
            </w:r>
            <w:r w:rsidRPr="005952FF">
              <w:rPr>
                <w:rFonts w:asciiTheme="minorHAnsi" w:eastAsia="Arial" w:hAnsiTheme="minorHAnsi" w:cstheme="minorHAnsi"/>
                <w:position w:val="-1"/>
                <w:sz w:val="16"/>
                <w:szCs w:val="16"/>
              </w:rPr>
              <w:t xml:space="preserve">s     </w:t>
            </w:r>
            <w:r w:rsidRPr="005952FF">
              <w:rPr>
                <w:rFonts w:asciiTheme="minorHAnsi" w:eastAsia="Arial" w:hAnsiTheme="minorHAnsi" w:cstheme="minorHAnsi"/>
                <w:spacing w:val="1"/>
                <w:position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MS-O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fice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w w:val="99"/>
                <w:sz w:val="16"/>
                <w:szCs w:val="16"/>
              </w:rPr>
              <w:t>lite</w:t>
            </w:r>
            <w:r w:rsidRPr="005952FF">
              <w:rPr>
                <w:rFonts w:asciiTheme="minorHAnsi" w:eastAsia="Arial" w:hAnsiTheme="minorHAnsi" w:cstheme="minorHAnsi"/>
                <w:spacing w:val="1"/>
                <w:w w:val="99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w w:val="99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2"/>
                <w:w w:val="99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w w:val="99"/>
                <w:sz w:val="16"/>
                <w:szCs w:val="16"/>
              </w:rPr>
              <w:t>y</w:t>
            </w:r>
          </w:p>
          <w:p w14:paraId="7D5EBF12" w14:textId="77777777" w:rsidR="00205FF9" w:rsidRPr="005952FF" w:rsidRDefault="00AB7181">
            <w:pPr>
              <w:spacing w:line="200" w:lineRule="exact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Kn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w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ledg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HTML</w:t>
            </w:r>
          </w:p>
          <w:p w14:paraId="36D507A8" w14:textId="77777777" w:rsidR="00205FF9" w:rsidRPr="005952FF" w:rsidRDefault="00AB7181">
            <w:pPr>
              <w:spacing w:line="200" w:lineRule="exact"/>
              <w:ind w:left="222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position w:val="1"/>
                <w:sz w:val="16"/>
                <w:szCs w:val="16"/>
              </w:rPr>
              <w:t>Mil</w:t>
            </w:r>
            <w:r w:rsidRPr="005952FF">
              <w:rPr>
                <w:rFonts w:asciiTheme="minorHAnsi" w:eastAsia="Arial" w:hAnsiTheme="minorHAnsi" w:cstheme="minorHAnsi"/>
                <w:spacing w:val="1"/>
                <w:position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position w:val="1"/>
                <w:sz w:val="16"/>
                <w:szCs w:val="16"/>
              </w:rPr>
              <w:t>ta</w:t>
            </w:r>
            <w:r w:rsidRPr="005952FF">
              <w:rPr>
                <w:rFonts w:asciiTheme="minorHAnsi" w:eastAsia="Arial" w:hAnsiTheme="minorHAnsi" w:cstheme="minorHAnsi"/>
                <w:spacing w:val="1"/>
                <w:position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position w:val="1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pacing w:val="-6"/>
                <w:position w:val="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2"/>
                <w:position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position w:val="1"/>
                <w:sz w:val="16"/>
                <w:szCs w:val="16"/>
              </w:rPr>
              <w:t>er</w:t>
            </w:r>
            <w:r w:rsidRPr="005952FF">
              <w:rPr>
                <w:rFonts w:asciiTheme="minorHAnsi" w:eastAsia="Arial" w:hAnsiTheme="minorHAnsi" w:cstheme="minorHAnsi"/>
                <w:spacing w:val="1"/>
                <w:position w:val="1"/>
                <w:sz w:val="16"/>
                <w:szCs w:val="16"/>
              </w:rPr>
              <w:t>vic</w:t>
            </w:r>
            <w:r w:rsidRPr="005952FF">
              <w:rPr>
                <w:rFonts w:asciiTheme="minorHAnsi" w:eastAsia="Arial" w:hAnsiTheme="minorHAnsi" w:cstheme="minorHAnsi"/>
                <w:position w:val="1"/>
                <w:sz w:val="16"/>
                <w:szCs w:val="16"/>
              </w:rPr>
              <w:t xml:space="preserve">e     </w:t>
            </w:r>
            <w:r w:rsidRPr="005952FF">
              <w:rPr>
                <w:rFonts w:asciiTheme="minorHAnsi" w:eastAsia="Arial" w:hAnsiTheme="minorHAnsi" w:cstheme="minorHAnsi"/>
                <w:spacing w:val="1"/>
                <w:position w:val="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5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Infantr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Divisio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f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Kore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Army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Kyunggi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Kore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-2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(Octobe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201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0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 xml:space="preserve"> Decembe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2012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)</w:t>
            </w:r>
          </w:p>
          <w:p w14:paraId="25938416" w14:textId="77777777" w:rsidR="00205FF9" w:rsidRPr="005952FF" w:rsidRDefault="00AB7181">
            <w:pPr>
              <w:spacing w:line="200" w:lineRule="exact"/>
              <w:ind w:left="790" w:right="5406"/>
              <w:jc w:val="center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pacing w:val="1"/>
                <w:position w:val="1"/>
                <w:sz w:val="16"/>
                <w:szCs w:val="16"/>
              </w:rPr>
              <w:t>Othe</w:t>
            </w:r>
            <w:r w:rsidRPr="005952FF">
              <w:rPr>
                <w:rFonts w:asciiTheme="minorHAnsi" w:eastAsia="Arial" w:hAnsiTheme="minorHAnsi" w:cstheme="minorHAnsi"/>
                <w:position w:val="1"/>
                <w:sz w:val="16"/>
                <w:szCs w:val="16"/>
              </w:rPr>
              <w:t xml:space="preserve">rs      </w:t>
            </w:r>
            <w:r w:rsidRPr="005952FF">
              <w:rPr>
                <w:rFonts w:asciiTheme="minorHAnsi" w:eastAsia="Arial" w:hAnsiTheme="minorHAnsi" w:cstheme="minorHAnsi"/>
              </w:rPr>
              <w:t>•</w:t>
            </w:r>
            <w:r w:rsidRPr="005952FF">
              <w:rPr>
                <w:rFonts w:asciiTheme="minorHAnsi" w:eastAsia="Arial" w:hAnsiTheme="minorHAnsi" w:cstheme="minorHAnsi"/>
                <w:spacing w:val="24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w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imming,</w:t>
            </w:r>
            <w:r w:rsidRPr="005952FF">
              <w:rPr>
                <w:rFonts w:asciiTheme="minorHAnsi" w:eastAsia="Arial" w:hAnsiTheme="minorHAnsi" w:cstheme="minorHAnsi"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Skiing,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w w:val="99"/>
                <w:sz w:val="16"/>
                <w:szCs w:val="16"/>
              </w:rPr>
              <w:t>Cooking</w:t>
            </w:r>
          </w:p>
          <w:p w14:paraId="273F017B" w14:textId="77777777" w:rsidR="00205FF9" w:rsidRPr="005952FF" w:rsidRDefault="00205FF9">
            <w:pPr>
              <w:spacing w:before="1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289C15" w14:textId="77777777" w:rsidR="00205FF9" w:rsidRPr="005952FF" w:rsidRDefault="00AB7181">
            <w:pPr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Re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nc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</w:t>
            </w:r>
          </w:p>
          <w:p w14:paraId="2BF8A7A6" w14:textId="77777777" w:rsidR="00205FF9" w:rsidRPr="005952FF" w:rsidRDefault="00AB7181">
            <w:pPr>
              <w:spacing w:before="66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Che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ol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soo</w:t>
            </w:r>
            <w:r w:rsidRPr="005952FF">
              <w:rPr>
                <w:rFonts w:asciiTheme="minorHAnsi" w:eastAsia="Arial" w:hAnsiTheme="minorHAnsi" w:cstheme="minorHAnsi"/>
                <w:b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K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m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Pr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of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or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t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B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sin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s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is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-9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ep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en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t,</w:t>
            </w:r>
            <w:r w:rsidRPr="005952FF">
              <w:rPr>
                <w:rFonts w:asciiTheme="minorHAnsi" w:eastAsia="Arial" w:hAnsiTheme="minorHAnsi" w:cstheme="minorHAnsi"/>
                <w:spacing w:val="-6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c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K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pacing w:val="-8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U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iv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er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si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ty</w:t>
            </w:r>
          </w:p>
          <w:p w14:paraId="7D4452DC" w14:textId="77777777" w:rsidR="00205FF9" w:rsidRPr="005952FF" w:rsidRDefault="00AB7181">
            <w:pPr>
              <w:spacing w:before="28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: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xx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-x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mail: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hyperlink r:id="rId6">
              <w:r w:rsidRPr="005952FF">
                <w:rPr>
                  <w:rFonts w:asciiTheme="minorHAnsi" w:eastAsia="Arial" w:hAnsiTheme="minorHAnsi" w:cstheme="minorHAnsi"/>
                  <w:sz w:val="16"/>
                  <w:szCs w:val="16"/>
                </w:rPr>
                <w:t>email@email.com</w:t>
              </w:r>
            </w:hyperlink>
          </w:p>
          <w:p w14:paraId="412BADAB" w14:textId="77777777" w:rsidR="00205FF9" w:rsidRPr="005952FF" w:rsidRDefault="00AB7181">
            <w:pPr>
              <w:spacing w:before="29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You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n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g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he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b/>
                <w:spacing w:val="-7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b/>
                <w:spacing w:val="1"/>
                <w:sz w:val="16"/>
                <w:szCs w:val="16"/>
              </w:rPr>
              <w:t>Le</w:t>
            </w:r>
            <w:r w:rsidRPr="005952F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nag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er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at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xx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Com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pan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y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Se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ni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o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f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r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om</w:t>
            </w:r>
            <w:r w:rsidRPr="005952FF">
              <w:rPr>
                <w:rFonts w:asciiTheme="minorHAnsi" w:eastAsia="Arial" w:hAnsiTheme="minorHAnsi" w:cstheme="minorHAnsi"/>
                <w:spacing w:val="-3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Co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llege</w:t>
            </w:r>
          </w:p>
          <w:p w14:paraId="43B25AC1" w14:textId="77777777" w:rsidR="00205FF9" w:rsidRPr="005952FF" w:rsidRDefault="00AB7181">
            <w:pPr>
              <w:spacing w:before="28"/>
              <w:ind w:left="1578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Te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l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: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xx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-x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pacing w:val="-1"/>
                <w:sz w:val="16"/>
                <w:szCs w:val="16"/>
              </w:rPr>
              <w:t>x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,</w:t>
            </w:r>
            <w:r w:rsidRPr="005952FF">
              <w:rPr>
                <w:rFonts w:asciiTheme="minorHAnsi" w:eastAsia="Arial" w:hAnsiTheme="minorHAnsi" w:cstheme="minorHAnsi"/>
                <w:spacing w:val="-5"/>
                <w:sz w:val="16"/>
                <w:szCs w:val="16"/>
              </w:rPr>
              <w:t xml:space="preserve"> </w:t>
            </w:r>
            <w:r w:rsidRPr="005952FF">
              <w:rPr>
                <w:rFonts w:asciiTheme="minorHAnsi" w:eastAsia="Arial" w:hAnsiTheme="minorHAnsi" w:cstheme="minorHAnsi"/>
                <w:spacing w:val="2"/>
                <w:sz w:val="16"/>
                <w:szCs w:val="16"/>
              </w:rPr>
              <w:t>E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ma</w:t>
            </w:r>
            <w:r w:rsidRPr="005952FF">
              <w:rPr>
                <w:rFonts w:asciiTheme="minorHAnsi" w:eastAsia="Arial" w:hAnsiTheme="minorHAnsi" w:cstheme="minorHAnsi"/>
                <w:spacing w:val="1"/>
                <w:sz w:val="16"/>
                <w:szCs w:val="16"/>
              </w:rPr>
              <w:t>il</w:t>
            </w:r>
            <w:r w:rsidRPr="005952FF">
              <w:rPr>
                <w:rFonts w:asciiTheme="minorHAnsi" w:eastAsia="Arial" w:hAnsiTheme="minorHAnsi" w:cstheme="minorHAnsi"/>
                <w:sz w:val="16"/>
                <w:szCs w:val="16"/>
              </w:rPr>
              <w:t>:</w:t>
            </w:r>
            <w:r w:rsidRPr="005952FF">
              <w:rPr>
                <w:rFonts w:asciiTheme="minorHAnsi" w:eastAsia="Arial" w:hAnsiTheme="minorHAnsi" w:cstheme="minorHAnsi"/>
                <w:spacing w:val="-4"/>
                <w:sz w:val="16"/>
                <w:szCs w:val="16"/>
              </w:rPr>
              <w:t xml:space="preserve"> </w:t>
            </w:r>
            <w:hyperlink r:id="rId7">
              <w:r w:rsidRPr="005952FF">
                <w:rPr>
                  <w:rFonts w:asciiTheme="minorHAnsi" w:eastAsia="Arial" w:hAnsiTheme="minorHAnsi" w:cstheme="minorHAnsi"/>
                  <w:spacing w:val="1"/>
                  <w:sz w:val="16"/>
                  <w:szCs w:val="16"/>
                </w:rPr>
                <w:t>a</w:t>
              </w:r>
              <w:r w:rsidRPr="005952FF">
                <w:rPr>
                  <w:rFonts w:asciiTheme="minorHAnsi" w:eastAsia="Arial" w:hAnsiTheme="minorHAnsi" w:cstheme="minorHAnsi"/>
                  <w:sz w:val="16"/>
                  <w:szCs w:val="16"/>
                </w:rPr>
                <w:t>b</w:t>
              </w:r>
              <w:r w:rsidRPr="005952FF">
                <w:rPr>
                  <w:rFonts w:asciiTheme="minorHAnsi" w:eastAsia="Arial" w:hAnsiTheme="minorHAnsi" w:cstheme="minorHAnsi"/>
                  <w:spacing w:val="1"/>
                  <w:sz w:val="16"/>
                  <w:szCs w:val="16"/>
                </w:rPr>
                <w:t>c@a</w:t>
              </w:r>
              <w:r w:rsidRPr="005952FF">
                <w:rPr>
                  <w:rFonts w:asciiTheme="minorHAnsi" w:eastAsia="Arial" w:hAnsiTheme="minorHAnsi" w:cstheme="minorHAnsi"/>
                  <w:sz w:val="16"/>
                  <w:szCs w:val="16"/>
                </w:rPr>
                <w:t>b</w:t>
              </w:r>
              <w:r w:rsidRPr="005952FF">
                <w:rPr>
                  <w:rFonts w:asciiTheme="minorHAnsi" w:eastAsia="Arial" w:hAnsiTheme="minorHAnsi" w:cstheme="minorHAnsi"/>
                  <w:spacing w:val="1"/>
                  <w:sz w:val="16"/>
                  <w:szCs w:val="16"/>
                </w:rPr>
                <w:t>c</w:t>
              </w:r>
              <w:r w:rsidRPr="005952FF">
                <w:rPr>
                  <w:rFonts w:asciiTheme="minorHAnsi" w:eastAsia="Arial" w:hAnsiTheme="minorHAnsi" w:cstheme="minorHAnsi"/>
                  <w:sz w:val="16"/>
                  <w:szCs w:val="16"/>
                </w:rPr>
                <w:t>.</w:t>
              </w:r>
              <w:r w:rsidRPr="005952FF">
                <w:rPr>
                  <w:rFonts w:asciiTheme="minorHAnsi" w:eastAsia="Arial" w:hAnsiTheme="minorHAnsi" w:cstheme="minorHAnsi"/>
                  <w:spacing w:val="1"/>
                  <w:sz w:val="16"/>
                  <w:szCs w:val="16"/>
                </w:rPr>
                <w:t>c</w:t>
              </w:r>
              <w:r w:rsidRPr="005952FF">
                <w:rPr>
                  <w:rFonts w:asciiTheme="minorHAnsi" w:eastAsia="Arial" w:hAnsiTheme="minorHAnsi" w:cstheme="minorHAnsi"/>
                  <w:sz w:val="16"/>
                  <w:szCs w:val="16"/>
                </w:rPr>
                <w:t>om</w:t>
              </w:r>
            </w:hyperlink>
          </w:p>
        </w:tc>
        <w:tc>
          <w:tcPr>
            <w:tcW w:w="12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D0D0D0"/>
          </w:tcPr>
          <w:p w14:paraId="2C506B97" w14:textId="77777777" w:rsidR="00205FF9" w:rsidRPr="005952FF" w:rsidRDefault="00205FF9">
            <w:pPr>
              <w:rPr>
                <w:rFonts w:asciiTheme="minorHAnsi" w:hAnsiTheme="minorHAnsi" w:cstheme="minorHAnsi"/>
              </w:rPr>
            </w:pPr>
          </w:p>
        </w:tc>
      </w:tr>
      <w:tr w:rsidR="005952FF" w:rsidRPr="005952FF" w14:paraId="411E9904" w14:textId="77777777">
        <w:trPr>
          <w:trHeight w:hRule="exact" w:val="120"/>
        </w:trPr>
        <w:tc>
          <w:tcPr>
            <w:tcW w:w="12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93B9F7E" w14:textId="77777777" w:rsidR="00205FF9" w:rsidRPr="005952FF" w:rsidRDefault="00205FF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40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D0D0D0"/>
          </w:tcPr>
          <w:p w14:paraId="3F6281E9" w14:textId="77777777" w:rsidR="00205FF9" w:rsidRPr="005952FF" w:rsidRDefault="00205FF9">
            <w:pPr>
              <w:rPr>
                <w:rFonts w:asciiTheme="minorHAnsi" w:hAnsiTheme="minorHAnsi" w:cstheme="minorHAnsi"/>
              </w:rPr>
            </w:pPr>
          </w:p>
        </w:tc>
      </w:tr>
    </w:tbl>
    <w:p w14:paraId="4DE11255" w14:textId="77777777" w:rsidR="00AB7181" w:rsidRPr="005952FF" w:rsidRDefault="00AB7181">
      <w:pPr>
        <w:rPr>
          <w:rFonts w:asciiTheme="minorHAnsi" w:hAnsiTheme="minorHAnsi" w:cstheme="minorHAnsi"/>
        </w:rPr>
      </w:pPr>
    </w:p>
    <w:sectPr w:rsidR="00AB7181" w:rsidRPr="005952FF">
      <w:type w:val="continuous"/>
      <w:pgSz w:w="10740" w:h="15560"/>
      <w:pgMar w:top="620" w:right="46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705E5"/>
    <w:multiLevelType w:val="multilevel"/>
    <w:tmpl w:val="C80879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FF9"/>
    <w:rsid w:val="00205FF9"/>
    <w:rsid w:val="005952FF"/>
    <w:rsid w:val="00AB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FF83C"/>
  <w15:docId w15:val="{D1EB4EE9-5963-4898-8920-D61464985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52F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52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bc@ab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mail@email.com" TargetMode="External"/><Relationship Id="rId5" Type="http://schemas.openxmlformats.org/officeDocument/2006/relationships/hyperlink" Target="mailto:caiuspreston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2021-04-21T12:20:00Z</dcterms:created>
  <dcterms:modified xsi:type="dcterms:W3CDTF">2021-04-21T12:23:00Z</dcterms:modified>
</cp:coreProperties>
</file>